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0F643" w14:textId="77777777" w:rsidR="00D570A7" w:rsidRPr="00D71DF5" w:rsidRDefault="00D570A7" w:rsidP="00D71DF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F844434" w14:textId="77777777" w:rsidR="00D570A7" w:rsidRPr="00D71DF5" w:rsidRDefault="00D570A7" w:rsidP="00D71DF5">
      <w:pPr>
        <w:rPr>
          <w:rFonts w:asciiTheme="minorHAnsi" w:hAnsiTheme="minorHAnsi" w:cstheme="minorHAnsi"/>
          <w:sz w:val="22"/>
          <w:szCs w:val="22"/>
        </w:rPr>
      </w:pPr>
    </w:p>
    <w:p w14:paraId="446CEBF9" w14:textId="1CA7E74E" w:rsidR="00D570A7" w:rsidRPr="00D71DF5" w:rsidRDefault="005212C4" w:rsidP="00D71DF5">
      <w:pPr>
        <w:spacing w:before="14"/>
        <w:ind w:left="216"/>
        <w:jc w:val="center"/>
        <w:rPr>
          <w:rFonts w:asciiTheme="minorHAnsi" w:eastAsia="Arial" w:hAnsiTheme="minorHAnsi" w:cstheme="minorHAnsi"/>
          <w:sz w:val="28"/>
          <w:szCs w:val="28"/>
        </w:rPr>
      </w:pPr>
      <w:r w:rsidRPr="00D71DF5">
        <w:rPr>
          <w:rFonts w:asciiTheme="minorHAnsi" w:eastAsia="Arial" w:hAnsiTheme="minorHAnsi" w:cstheme="minorHAnsi"/>
          <w:b/>
          <w:spacing w:val="-1"/>
          <w:sz w:val="28"/>
          <w:szCs w:val="28"/>
        </w:rPr>
        <w:t>C</w:t>
      </w:r>
      <w:r w:rsidRPr="00D71DF5">
        <w:rPr>
          <w:rFonts w:asciiTheme="minorHAnsi" w:eastAsia="Arial" w:hAnsiTheme="minorHAnsi" w:cstheme="minorHAnsi"/>
          <w:b/>
          <w:spacing w:val="1"/>
          <w:sz w:val="28"/>
          <w:szCs w:val="28"/>
        </w:rPr>
        <w:t>u</w:t>
      </w:r>
      <w:r w:rsidRPr="00D71DF5">
        <w:rPr>
          <w:rFonts w:asciiTheme="minorHAnsi" w:eastAsia="Arial" w:hAnsiTheme="minorHAnsi" w:cstheme="minorHAnsi"/>
          <w:b/>
          <w:spacing w:val="-1"/>
          <w:sz w:val="28"/>
          <w:szCs w:val="28"/>
        </w:rPr>
        <w:t>rr</w:t>
      </w:r>
      <w:r w:rsidRPr="00D71DF5">
        <w:rPr>
          <w:rFonts w:asciiTheme="minorHAnsi" w:eastAsia="Arial" w:hAnsiTheme="minorHAnsi" w:cstheme="minorHAnsi"/>
          <w:b/>
          <w:spacing w:val="1"/>
          <w:sz w:val="28"/>
          <w:szCs w:val="28"/>
        </w:rPr>
        <w:t>i</w:t>
      </w:r>
      <w:r w:rsidRPr="00D71DF5">
        <w:rPr>
          <w:rFonts w:asciiTheme="minorHAnsi" w:eastAsia="Arial" w:hAnsiTheme="minorHAnsi" w:cstheme="minorHAnsi"/>
          <w:b/>
          <w:spacing w:val="-1"/>
          <w:sz w:val="28"/>
          <w:szCs w:val="28"/>
        </w:rPr>
        <w:t>c</w:t>
      </w:r>
      <w:r w:rsidRPr="00D71DF5">
        <w:rPr>
          <w:rFonts w:asciiTheme="minorHAnsi" w:eastAsia="Arial" w:hAnsiTheme="minorHAnsi" w:cstheme="minorHAnsi"/>
          <w:b/>
          <w:spacing w:val="1"/>
          <w:sz w:val="28"/>
          <w:szCs w:val="28"/>
        </w:rPr>
        <w:t>ulu</w:t>
      </w:r>
      <w:r w:rsidRPr="00D71DF5">
        <w:rPr>
          <w:rFonts w:asciiTheme="minorHAnsi" w:eastAsia="Arial" w:hAnsiTheme="minorHAnsi" w:cstheme="minorHAnsi"/>
          <w:b/>
          <w:sz w:val="28"/>
          <w:szCs w:val="28"/>
        </w:rPr>
        <w:t>m V</w:t>
      </w:r>
      <w:r w:rsidRPr="00D71DF5">
        <w:rPr>
          <w:rFonts w:asciiTheme="minorHAnsi" w:eastAsia="Arial" w:hAnsiTheme="minorHAnsi" w:cstheme="minorHAnsi"/>
          <w:b/>
          <w:spacing w:val="1"/>
          <w:sz w:val="28"/>
          <w:szCs w:val="28"/>
        </w:rPr>
        <w:t>i</w:t>
      </w:r>
      <w:r w:rsidRPr="00D71DF5">
        <w:rPr>
          <w:rFonts w:asciiTheme="minorHAnsi" w:eastAsia="Arial" w:hAnsiTheme="minorHAnsi" w:cstheme="minorHAnsi"/>
          <w:b/>
          <w:sz w:val="28"/>
          <w:szCs w:val="28"/>
        </w:rPr>
        <w:t>t</w:t>
      </w:r>
      <w:r w:rsidRPr="00D71DF5">
        <w:rPr>
          <w:rFonts w:asciiTheme="minorHAnsi" w:eastAsia="Arial" w:hAnsiTheme="minorHAnsi" w:cstheme="minorHAnsi"/>
          <w:b/>
          <w:spacing w:val="-1"/>
          <w:sz w:val="28"/>
          <w:szCs w:val="28"/>
        </w:rPr>
        <w:t>a</w:t>
      </w:r>
      <w:r w:rsidRPr="00D71DF5">
        <w:rPr>
          <w:rFonts w:asciiTheme="minorHAnsi" w:eastAsia="Arial" w:hAnsiTheme="minorHAnsi" w:cstheme="minorHAnsi"/>
          <w:b/>
          <w:sz w:val="28"/>
          <w:szCs w:val="28"/>
        </w:rPr>
        <w:t>e</w:t>
      </w:r>
    </w:p>
    <w:p w14:paraId="21A58F38" w14:textId="77777777" w:rsidR="00D570A7" w:rsidRPr="00D71DF5" w:rsidRDefault="00D570A7" w:rsidP="00D71DF5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6223"/>
      </w:tblGrid>
      <w:tr w:rsidR="00D570A7" w:rsidRPr="00D71DF5" w14:paraId="3CD4367E" w14:textId="77777777" w:rsidTr="00D71DF5">
        <w:trPr>
          <w:trHeight w:hRule="exact" w:val="1665"/>
        </w:trPr>
        <w:tc>
          <w:tcPr>
            <w:tcW w:w="2988" w:type="dxa"/>
          </w:tcPr>
          <w:p w14:paraId="67741010" w14:textId="77777777" w:rsidR="00D570A7" w:rsidRPr="00D71DF5" w:rsidRDefault="00D570A7" w:rsidP="00D71DF5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9922E8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ame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/ 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it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el</w:t>
            </w:r>
          </w:p>
        </w:tc>
        <w:tc>
          <w:tcPr>
            <w:tcW w:w="6223" w:type="dxa"/>
          </w:tcPr>
          <w:p w14:paraId="0FDD0A1B" w14:textId="77777777" w:rsidR="00D570A7" w:rsidRPr="00D71DF5" w:rsidRDefault="00D570A7" w:rsidP="00D71DF5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D96FE6" w14:textId="3D2A8C7E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. </w:t>
            </w: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r. </w:t>
            </w:r>
            <w:r w:rsidR="00D71DF5" w:rsidRPr="00D71DF5">
              <w:rPr>
                <w:rFonts w:asciiTheme="minorHAnsi" w:hAnsiTheme="minorHAnsi" w:cstheme="minorHAnsi"/>
                <w:sz w:val="22"/>
                <w:szCs w:val="22"/>
              </w:rPr>
              <w:t>Perry Stevenson</w:t>
            </w:r>
          </w:p>
          <w:p w14:paraId="09A685FA" w14:textId="77777777" w:rsidR="00D570A7" w:rsidRPr="00D71DF5" w:rsidRDefault="00D570A7" w:rsidP="00D71DF5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6E7CDE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D71D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2DB94191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Man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ge</w:t>
            </w:r>
            <w:r w:rsidRPr="00D71D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  <w:p w14:paraId="37152740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Ma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ter</w:t>
            </w:r>
            <w:r w:rsidRPr="00D71D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  <w:p w14:paraId="418F9858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Reg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D570A7" w:rsidRPr="00D71DF5" w14:paraId="1FE97500" w14:textId="77777777" w:rsidTr="00D71DF5">
        <w:trPr>
          <w:trHeight w:hRule="exact" w:val="1262"/>
        </w:trPr>
        <w:tc>
          <w:tcPr>
            <w:tcW w:w="2988" w:type="dxa"/>
          </w:tcPr>
          <w:p w14:paraId="343B6766" w14:textId="77777777" w:rsidR="00D570A7" w:rsidRPr="00D71DF5" w:rsidRDefault="00D570A7" w:rsidP="00D71DF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FA95E9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each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ng</w:t>
            </w:r>
          </w:p>
        </w:tc>
        <w:tc>
          <w:tcPr>
            <w:tcW w:w="6223" w:type="dxa"/>
          </w:tcPr>
          <w:p w14:paraId="5955EE06" w14:textId="77777777" w:rsidR="00D570A7" w:rsidRPr="00D71DF5" w:rsidRDefault="00D570A7" w:rsidP="00D71DF5">
            <w:pPr>
              <w:spacing w:before="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948FA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ent,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cono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23916EC5" w14:textId="77777777" w:rsidR="00D570A7" w:rsidRPr="00D71DF5" w:rsidRDefault="005212C4" w:rsidP="00D71DF5">
            <w:pPr>
              <w:spacing w:before="1"/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ences,</w:t>
            </w:r>
          </w:p>
          <w:p w14:paraId="1D534E24" w14:textId="77777777" w:rsidR="00D570A7" w:rsidRPr="00D71DF5" w:rsidRDefault="005212C4" w:rsidP="00D71DF5">
            <w:pPr>
              <w:spacing w:before="2"/>
              <w:ind w:left="102" w:right="8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ke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ent, 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/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cal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</w:p>
        </w:tc>
      </w:tr>
      <w:tr w:rsidR="00D570A7" w:rsidRPr="00D71DF5" w14:paraId="2CFAC259" w14:textId="77777777" w:rsidTr="00D71DF5">
        <w:trPr>
          <w:trHeight w:hRule="exact" w:val="441"/>
        </w:trPr>
        <w:tc>
          <w:tcPr>
            <w:tcW w:w="2988" w:type="dxa"/>
            <w:vMerge w:val="restart"/>
          </w:tcPr>
          <w:p w14:paraId="5A3A4422" w14:textId="77777777" w:rsidR="00D570A7" w:rsidRPr="00D71DF5" w:rsidRDefault="00D570A7" w:rsidP="00D71DF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54C2F7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Q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ua</w:t>
            </w: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ka</w:t>
            </w:r>
            <w:r w:rsidRPr="00D71DF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</w:tc>
        <w:tc>
          <w:tcPr>
            <w:tcW w:w="6223" w:type="dxa"/>
            <w:vMerge w:val="restart"/>
          </w:tcPr>
          <w:p w14:paraId="36C845D0" w14:textId="77777777" w:rsidR="00D570A7" w:rsidRPr="00D71DF5" w:rsidRDefault="00D570A7" w:rsidP="00D71DF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2B0C5D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duca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</w:p>
          <w:p w14:paraId="5A86106B" w14:textId="77777777" w:rsidR="00D570A7" w:rsidRPr="00D71DF5" w:rsidRDefault="00D570A7" w:rsidP="00D71DF5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30C165" w14:textId="77777777" w:rsidR="00D570A7" w:rsidRPr="00D71DF5" w:rsidRDefault="005212C4" w:rsidP="00D71DF5">
            <w:pPr>
              <w:ind w:left="102" w:right="8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ness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/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cono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cs,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echno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enau</w:t>
            </w:r>
          </w:p>
          <w:p w14:paraId="3D782871" w14:textId="77777777" w:rsidR="00D570A7" w:rsidRPr="00D71DF5" w:rsidRDefault="00D570A7" w:rsidP="00D71DF5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B44E58" w14:textId="77777777" w:rsidR="00D570A7" w:rsidRPr="00D71DF5" w:rsidRDefault="005212C4" w:rsidP="00D71DF5">
            <w:pPr>
              <w:ind w:left="103" w:right="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al 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ensbu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</w:p>
          <w:p w14:paraId="312E50E6" w14:textId="77777777" w:rsidR="00D570A7" w:rsidRPr="00D71DF5" w:rsidRDefault="00D570A7" w:rsidP="00D71D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E2539B" w14:textId="77777777" w:rsidR="00D570A7" w:rsidRPr="00D71DF5" w:rsidRDefault="005212C4" w:rsidP="00D71DF5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hD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pps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  <w:p w14:paraId="7DAE4928" w14:textId="77777777" w:rsidR="00D570A7" w:rsidRPr="00D71DF5" w:rsidRDefault="00D570A7" w:rsidP="00D71DF5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97A4B" w14:textId="77777777" w:rsidR="00D570A7" w:rsidRPr="00D71DF5" w:rsidRDefault="005212C4" w:rsidP="00D71DF5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bou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/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</w:p>
          <w:p w14:paraId="12156558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DD8921" w14:textId="77777777" w:rsidR="00D570A7" w:rsidRPr="00D71DF5" w:rsidRDefault="00D570A7" w:rsidP="00D71DF5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29E9E" w14:textId="77777777" w:rsidR="00D570A7" w:rsidRPr="00D71DF5" w:rsidRDefault="005212C4" w:rsidP="00D71DF5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ess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  <w:p w14:paraId="6AEBCEE4" w14:textId="77777777" w:rsidR="00D570A7" w:rsidRPr="00D71DF5" w:rsidRDefault="00D570A7" w:rsidP="00D71DF5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6CE335" w14:textId="77777777" w:rsidR="00D570A7" w:rsidRPr="00D71DF5" w:rsidRDefault="005212C4" w:rsidP="00D71DF5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se,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hosp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nal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</w:p>
          <w:p w14:paraId="33555520" w14:textId="77777777" w:rsidR="00D570A7" w:rsidRPr="00D71DF5" w:rsidRDefault="00D570A7" w:rsidP="00D71DF5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AF839D" w14:textId="77777777" w:rsidR="00D570A7" w:rsidRPr="00D71DF5" w:rsidRDefault="005212C4" w:rsidP="00D71DF5">
            <w:pPr>
              <w:ind w:left="103" w:right="57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head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 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epa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ent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Resou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echno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enau</w:t>
            </w:r>
          </w:p>
          <w:p w14:paraId="475919D1" w14:textId="77777777" w:rsidR="00D570A7" w:rsidRPr="00D71DF5" w:rsidRDefault="00D570A7" w:rsidP="00D71DF5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404376" w14:textId="77777777" w:rsidR="00D570A7" w:rsidRPr="00D71DF5" w:rsidRDefault="005212C4" w:rsidP="00D71DF5">
            <w:pPr>
              <w:ind w:left="103" w:right="109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ecu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epa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esou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echno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enau</w:t>
            </w:r>
          </w:p>
          <w:p w14:paraId="7C68EC37" w14:textId="77777777" w:rsidR="00D570A7" w:rsidRPr="00D71DF5" w:rsidRDefault="00D570A7" w:rsidP="00D71DF5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3AFED4" w14:textId="77777777" w:rsidR="00D570A7" w:rsidRPr="00D71DF5" w:rsidRDefault="005212C4" w:rsidP="00D71DF5">
            <w:pPr>
              <w:ind w:left="103" w:right="11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ead,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epo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CEO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each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 hosp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</w:p>
          <w:p w14:paraId="524EE6CD" w14:textId="77777777" w:rsidR="00D570A7" w:rsidRPr="00D71DF5" w:rsidRDefault="00D570A7" w:rsidP="00D71DF5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F933DE" w14:textId="77777777" w:rsidR="00D570A7" w:rsidRPr="00D71DF5" w:rsidRDefault="005212C4" w:rsidP="00D71DF5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hosp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</w:p>
          <w:p w14:paraId="6E47ACFA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C3F126" w14:textId="77777777" w:rsidR="00D570A7" w:rsidRPr="00D71DF5" w:rsidRDefault="00D570A7" w:rsidP="00D71DF5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7223C" w14:textId="77777777" w:rsidR="00D570A7" w:rsidRPr="00D71DF5" w:rsidRDefault="005212C4" w:rsidP="00D71DF5">
            <w:pPr>
              <w:ind w:left="103" w:right="23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aden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ope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DH</w:t>
            </w:r>
            <w:r w:rsidRPr="00D71D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)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pus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02B93310" w14:textId="77777777" w:rsidR="00D570A7" w:rsidRPr="00D71DF5" w:rsidRDefault="00D570A7" w:rsidP="00D71DF5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8A96F" w14:textId="77777777" w:rsidR="00D570A7" w:rsidRPr="00D71DF5" w:rsidRDefault="005212C4" w:rsidP="00D71DF5">
            <w:pPr>
              <w:ind w:left="10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-  </w:t>
            </w:r>
            <w:r w:rsidRPr="00D71DF5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ess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19B8B8C8" w14:textId="77777777" w:rsidR="00D570A7" w:rsidRPr="00D71DF5" w:rsidRDefault="005212C4" w:rsidP="00D71DF5">
            <w:pPr>
              <w:spacing w:before="1"/>
              <w:ind w:left="3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</w:p>
          <w:p w14:paraId="5E9596A3" w14:textId="77777777" w:rsidR="00D570A7" w:rsidRPr="00D71DF5" w:rsidRDefault="00D570A7" w:rsidP="00D71DF5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C0DE15" w14:textId="77777777" w:rsidR="00D570A7" w:rsidRPr="00D71DF5" w:rsidRDefault="005212C4" w:rsidP="00D71DF5">
            <w:pPr>
              <w:tabs>
                <w:tab w:val="left" w:pos="360"/>
              </w:tabs>
              <w:ind w:left="376" w:right="170" w:hanging="2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ab/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epa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ness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dep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nt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ebu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de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new bache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er cu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cu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coope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21149091" w14:textId="77777777" w:rsidR="00D570A7" w:rsidRPr="00D71DF5" w:rsidRDefault="005212C4" w:rsidP="00D71DF5">
            <w:pPr>
              <w:spacing w:before="2"/>
              <w:ind w:left="376" w:right="39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15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hosp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s,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nsu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ance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pan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 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D570A7" w:rsidRPr="00D71DF5" w14:paraId="6277F5B7" w14:textId="77777777" w:rsidTr="00D71DF5">
        <w:trPr>
          <w:trHeight w:hRule="exact" w:val="2185"/>
        </w:trPr>
        <w:tc>
          <w:tcPr>
            <w:tcW w:w="2988" w:type="dxa"/>
            <w:vMerge/>
          </w:tcPr>
          <w:p w14:paraId="2AFEA899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3" w:type="dxa"/>
            <w:vMerge/>
          </w:tcPr>
          <w:p w14:paraId="0696CE60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70A7" w:rsidRPr="00D71DF5" w14:paraId="159C52B5" w14:textId="77777777" w:rsidTr="00D71DF5">
        <w:trPr>
          <w:trHeight w:hRule="exact" w:val="559"/>
        </w:trPr>
        <w:tc>
          <w:tcPr>
            <w:tcW w:w="2988" w:type="dxa"/>
            <w:vMerge/>
          </w:tcPr>
          <w:p w14:paraId="2F1A5A34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3" w:type="dxa"/>
            <w:vMerge/>
          </w:tcPr>
          <w:p w14:paraId="210345DF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70A7" w:rsidRPr="00D71DF5" w14:paraId="55761057" w14:textId="77777777" w:rsidTr="00D71DF5">
        <w:trPr>
          <w:trHeight w:hRule="exact" w:val="3317"/>
        </w:trPr>
        <w:tc>
          <w:tcPr>
            <w:tcW w:w="2988" w:type="dxa"/>
            <w:vMerge/>
          </w:tcPr>
          <w:p w14:paraId="291DA34D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3" w:type="dxa"/>
            <w:vMerge/>
          </w:tcPr>
          <w:p w14:paraId="710E87A1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70A7" w:rsidRPr="00D71DF5" w14:paraId="4B3FD7D4" w14:textId="77777777" w:rsidTr="00D71DF5">
        <w:trPr>
          <w:trHeight w:hRule="exact" w:val="812"/>
        </w:trPr>
        <w:tc>
          <w:tcPr>
            <w:tcW w:w="2988" w:type="dxa"/>
            <w:vMerge/>
          </w:tcPr>
          <w:p w14:paraId="2D5DC654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3" w:type="dxa"/>
            <w:vMerge/>
          </w:tcPr>
          <w:p w14:paraId="018E4D80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570A7" w:rsidRPr="00D71DF5" w14:paraId="5CC0762E" w14:textId="77777777" w:rsidTr="00D71DF5">
        <w:trPr>
          <w:trHeight w:hRule="exact" w:val="2072"/>
        </w:trPr>
        <w:tc>
          <w:tcPr>
            <w:tcW w:w="2988" w:type="dxa"/>
            <w:vMerge/>
          </w:tcPr>
          <w:p w14:paraId="6B47BFEC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23" w:type="dxa"/>
            <w:vMerge/>
          </w:tcPr>
          <w:p w14:paraId="3A9AB938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E829E92" w14:textId="77777777" w:rsidR="00D570A7" w:rsidRPr="00D71DF5" w:rsidRDefault="00D570A7" w:rsidP="00D71DF5">
      <w:pPr>
        <w:rPr>
          <w:rFonts w:asciiTheme="minorHAnsi" w:hAnsiTheme="minorHAnsi" w:cstheme="minorHAnsi"/>
          <w:sz w:val="22"/>
          <w:szCs w:val="22"/>
        </w:rPr>
        <w:sectPr w:rsidR="00D570A7" w:rsidRPr="00D71DF5">
          <w:headerReference w:type="default" r:id="rId7"/>
          <w:pgSz w:w="11920" w:h="16840"/>
          <w:pgMar w:top="2080" w:right="1280" w:bottom="280" w:left="1200" w:header="708" w:footer="0" w:gutter="0"/>
          <w:cols w:space="720"/>
        </w:sectPr>
      </w:pPr>
    </w:p>
    <w:p w14:paraId="540A3B67" w14:textId="77777777" w:rsidR="00D570A7" w:rsidRPr="00D71DF5" w:rsidRDefault="00D570A7" w:rsidP="00D71DF5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8"/>
        <w:gridCol w:w="305"/>
        <w:gridCol w:w="5918"/>
      </w:tblGrid>
      <w:tr w:rsidR="00D570A7" w:rsidRPr="00D71DF5" w14:paraId="6A1F7F32" w14:textId="77777777">
        <w:trPr>
          <w:trHeight w:hRule="exact" w:val="2779"/>
        </w:trPr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5BBA1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64BE7D4" w14:textId="77777777" w:rsidR="00D570A7" w:rsidRPr="00D71DF5" w:rsidRDefault="005212C4" w:rsidP="00D71DF5">
            <w:pPr>
              <w:ind w:left="66" w:right="8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  <w:p w14:paraId="19098FC7" w14:textId="77777777" w:rsidR="00D570A7" w:rsidRPr="00D71DF5" w:rsidRDefault="00D570A7" w:rsidP="00D71DF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DD7E04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382630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1DC4E6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176DA5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D60E5C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F1BAD5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996E4D" w14:textId="77777777" w:rsidR="00D570A7" w:rsidRPr="00D71DF5" w:rsidRDefault="005212C4" w:rsidP="00D71DF5">
            <w:pPr>
              <w:ind w:left="66" w:right="87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</w:tc>
        <w:tc>
          <w:tcPr>
            <w:tcW w:w="5918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30292942" w14:textId="77777777" w:rsidR="00D570A7" w:rsidRPr="00D71DF5" w:rsidRDefault="005212C4" w:rsidP="00D71DF5">
            <w:pPr>
              <w:spacing w:before="1"/>
              <w:ind w:left="76" w:right="40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Founder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epa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wi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or 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m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or nu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</w:p>
          <w:p w14:paraId="3620A60A" w14:textId="77777777" w:rsidR="00D570A7" w:rsidRPr="00D71DF5" w:rsidRDefault="005212C4" w:rsidP="00D71DF5">
            <w:pPr>
              <w:spacing w:before="2"/>
              <w:ind w:left="76" w:right="13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second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am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aden- </w:t>
            </w:r>
            <w:r w:rsidRPr="00D71DF5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2011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er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uden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;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2012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  <w:p w14:paraId="1D8E980A" w14:textId="77777777" w:rsidR="00D570A7" w:rsidRPr="00D71DF5" w:rsidRDefault="005212C4" w:rsidP="00D71DF5">
            <w:pPr>
              <w:ind w:left="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60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 se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er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uden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/ 8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new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coope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hosp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  <w:p w14:paraId="026B7946" w14:textId="77777777" w:rsidR="00D570A7" w:rsidRPr="00D71DF5" w:rsidRDefault="00D570A7" w:rsidP="00D71DF5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182A66" w14:textId="77777777" w:rsidR="00D570A7" w:rsidRPr="00D71DF5" w:rsidRDefault="005212C4" w:rsidP="00D71DF5">
            <w:pPr>
              <w:ind w:left="76" w:right="28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Founder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epa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st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pus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bache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or 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r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aden</w:t>
            </w:r>
            <w:r w:rsidRPr="00D71D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rg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ct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duca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D570A7" w:rsidRPr="00D71DF5" w14:paraId="5D9E46A4" w14:textId="77777777">
        <w:trPr>
          <w:trHeight w:hRule="exact" w:val="378"/>
        </w:trPr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55F808C" w14:textId="77777777" w:rsidR="00D570A7" w:rsidRPr="00D71DF5" w:rsidRDefault="00D570A7" w:rsidP="00D71DF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D35D77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esearch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grands</w:t>
            </w: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 cur</w:t>
            </w:r>
            <w:r w:rsidRPr="00D71DF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ent</w:t>
            </w:r>
          </w:p>
        </w:tc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06B57992" w14:textId="77777777" w:rsidR="00D570A7" w:rsidRPr="00D71DF5" w:rsidRDefault="00D570A7" w:rsidP="00D71DF5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05999F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position w:val="-1"/>
                <w:sz w:val="22"/>
                <w:szCs w:val="22"/>
              </w:rPr>
              <w:t>−</w:t>
            </w:r>
          </w:p>
        </w:tc>
        <w:tc>
          <w:tcPr>
            <w:tcW w:w="591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0E362D2" w14:textId="77777777" w:rsidR="00D570A7" w:rsidRPr="00D71DF5" w:rsidRDefault="00D570A7" w:rsidP="00D71DF5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52E815" w14:textId="77777777" w:rsidR="00D570A7" w:rsidRPr="00D71DF5" w:rsidRDefault="005212C4" w:rsidP="00D71DF5">
            <w:pPr>
              <w:ind w:left="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ef</w:t>
            </w:r>
            <w:r w:rsidRPr="00D71DF5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DAA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D p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ect us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wi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h</w:t>
            </w:r>
          </w:p>
        </w:tc>
      </w:tr>
      <w:tr w:rsidR="00D570A7" w:rsidRPr="00D71DF5" w14:paraId="16AF52F1" w14:textId="77777777">
        <w:trPr>
          <w:trHeight w:hRule="exact" w:val="3445"/>
        </w:trPr>
        <w:tc>
          <w:tcPr>
            <w:tcW w:w="298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8F9B1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resarch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ro</w:t>
            </w: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ec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0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1F5FB54C" w14:textId="77777777" w:rsidR="00D570A7" w:rsidRPr="00D71DF5" w:rsidRDefault="00D570A7" w:rsidP="00D71DF5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AEEB7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64AE9B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8B5F21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CD4143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4DA419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9D171E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8CB10A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  <w:p w14:paraId="0870AFFE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1C5134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641EFD" w14:textId="77777777" w:rsidR="00D570A7" w:rsidRPr="00D71DF5" w:rsidRDefault="00D570A7" w:rsidP="00D71D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05CDB8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</w:tc>
        <w:tc>
          <w:tcPr>
            <w:tcW w:w="59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04B1BE59" w14:textId="77777777" w:rsidR="00D570A7" w:rsidRPr="00D71DF5" w:rsidRDefault="005212C4" w:rsidP="00D71DF5">
            <w:pPr>
              <w:spacing w:before="5"/>
              <w:ind w:left="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hosp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31E02025" w14:textId="77777777" w:rsidR="00D570A7" w:rsidRPr="00D71DF5" w:rsidRDefault="005212C4" w:rsidP="00D71DF5">
            <w:pPr>
              <w:spacing w:before="1"/>
              <w:ind w:left="76" w:right="2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32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000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€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4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2016,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echno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cade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chan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(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DAAD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Jo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o- ope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  <w:p w14:paraId="7E3DEDAD" w14:textId="77777777" w:rsidR="00D570A7" w:rsidRPr="00D71DF5" w:rsidRDefault="00D570A7" w:rsidP="00D71DF5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D3F591" w14:textId="77777777" w:rsidR="00D570A7" w:rsidRPr="00D71DF5" w:rsidRDefault="005212C4" w:rsidP="00D71DF5">
            <w:pPr>
              <w:ind w:left="76" w:righ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ound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ect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er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m g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600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000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€, 2013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0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17,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duca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aden</w:t>
            </w:r>
            <w:r w:rsidRPr="00D71DF5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  <w:p w14:paraId="66808EEB" w14:textId="77777777" w:rsidR="00D570A7" w:rsidRPr="00D71DF5" w:rsidRDefault="00D570A7" w:rsidP="00D71DF5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F7C601" w14:textId="77777777" w:rsidR="00D570A7" w:rsidRPr="00D71DF5" w:rsidRDefault="005212C4" w:rsidP="00D71DF5">
            <w:pPr>
              <w:ind w:left="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•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ef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ct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</w:p>
          <w:p w14:paraId="7873FF22" w14:textId="77777777" w:rsidR="00D570A7" w:rsidRPr="00D71DF5" w:rsidRDefault="005212C4" w:rsidP="00D71DF5">
            <w:pPr>
              <w:spacing w:before="1"/>
              <w:ind w:left="7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duca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g,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sea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 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~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o.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€, 2011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  <w:p w14:paraId="150FB56A" w14:textId="77777777" w:rsidR="00D570A7" w:rsidRPr="00D71DF5" w:rsidRDefault="005212C4" w:rsidP="00D71DF5">
            <w:pPr>
              <w:spacing w:before="3"/>
              <w:ind w:left="76" w:right="8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2015,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Fed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duca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h,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opean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</w:tc>
      </w:tr>
      <w:tr w:rsidR="00D570A7" w:rsidRPr="00D71DF5" w14:paraId="56DB9A4E" w14:textId="77777777">
        <w:trPr>
          <w:trHeight w:hRule="exact" w:val="378"/>
        </w:trPr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14:paraId="5F0D9A33" w14:textId="77777777" w:rsidR="00D570A7" w:rsidRPr="00D71DF5" w:rsidRDefault="00D570A7" w:rsidP="00D71DF5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E18EA4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Ot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acad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es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nd</w:t>
            </w:r>
          </w:p>
        </w:tc>
        <w:tc>
          <w:tcPr>
            <w:tcW w:w="305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14:paraId="1329E393" w14:textId="77777777" w:rsidR="00D570A7" w:rsidRPr="00D71DF5" w:rsidRDefault="00D570A7" w:rsidP="00D71DF5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90C4882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position w:val="-1"/>
                <w:sz w:val="22"/>
                <w:szCs w:val="22"/>
              </w:rPr>
              <w:t>−</w:t>
            </w:r>
          </w:p>
        </w:tc>
        <w:tc>
          <w:tcPr>
            <w:tcW w:w="5918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7466F5A" w14:textId="77777777" w:rsidR="00D570A7" w:rsidRPr="00D71DF5" w:rsidRDefault="00D570A7" w:rsidP="00D71DF5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2ABE83" w14:textId="77777777" w:rsidR="00D570A7" w:rsidRPr="00D71DF5" w:rsidRDefault="005212C4" w:rsidP="00D71DF5">
            <w:pPr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>x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pe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3"/>
                <w:position w:val="-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ee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 xml:space="preserve">or 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G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rm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assoc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f pub</w:t>
            </w:r>
            <w:r w:rsidRPr="00D71DF5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</w:p>
        </w:tc>
      </w:tr>
      <w:tr w:rsidR="00D570A7" w:rsidRPr="00D71DF5" w14:paraId="0C2B858A" w14:textId="77777777">
        <w:trPr>
          <w:trHeight w:hRule="exact" w:val="6380"/>
        </w:trPr>
        <w:tc>
          <w:tcPr>
            <w:tcW w:w="298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B7FB2" w14:textId="77777777" w:rsidR="00D570A7" w:rsidRPr="00D71DF5" w:rsidRDefault="005212C4" w:rsidP="00D71DF5">
            <w:pPr>
              <w:ind w:left="10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appo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men</w:t>
            </w:r>
            <w:r w:rsidRPr="00D71DF5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305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511EB5F1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6B612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F38A03" w14:textId="77777777" w:rsidR="00D570A7" w:rsidRPr="00D71DF5" w:rsidRDefault="00D570A7" w:rsidP="00D71DF5">
            <w:pPr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0254C7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  <w:p w14:paraId="057B3F45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36FFE6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03FF7C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6D053A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6E38FF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8D4795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FFFAC5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4410AA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400CF7" w14:textId="77777777" w:rsidR="00D570A7" w:rsidRPr="00D71DF5" w:rsidRDefault="00D570A7" w:rsidP="00D71DF5">
            <w:pPr>
              <w:spacing w:before="1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3E5D50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  <w:p w14:paraId="5B8E8A05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51D85B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E5DC2D" w14:textId="77777777" w:rsidR="00D570A7" w:rsidRPr="00D71DF5" w:rsidRDefault="00D570A7" w:rsidP="00D71DF5">
            <w:pPr>
              <w:spacing w:before="5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3C57E7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  <w:p w14:paraId="4B05238A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31512F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0428B4" w14:textId="77777777" w:rsidR="00D570A7" w:rsidRPr="00D71DF5" w:rsidRDefault="00D570A7" w:rsidP="00D71DF5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9A56CF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  <w:p w14:paraId="20011FBD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2B55A6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819FCB" w14:textId="77777777" w:rsidR="00D570A7" w:rsidRPr="00D71DF5" w:rsidRDefault="00D570A7" w:rsidP="00D71D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DBE419" w14:textId="77777777" w:rsidR="00D570A7" w:rsidRPr="00D71DF5" w:rsidRDefault="00D570A7" w:rsidP="00D71DF5">
            <w:pPr>
              <w:spacing w:before="1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CA5326" w14:textId="77777777" w:rsidR="00D570A7" w:rsidRPr="00D71DF5" w:rsidRDefault="005212C4" w:rsidP="00D71DF5">
            <w:pPr>
              <w:ind w:left="102"/>
              <w:rPr>
                <w:rFonts w:asciiTheme="minorHAnsi" w:eastAsia="Verdana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Verdana" w:hAnsiTheme="minorHAnsi" w:cstheme="minorHAnsi"/>
                <w:w w:val="67"/>
                <w:sz w:val="22"/>
                <w:szCs w:val="22"/>
              </w:rPr>
              <w:t>−</w:t>
            </w:r>
          </w:p>
        </w:tc>
        <w:tc>
          <w:tcPr>
            <w:tcW w:w="5918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4E497E5" w14:textId="77777777" w:rsidR="00D570A7" w:rsidRPr="00D71DF5" w:rsidRDefault="005212C4" w:rsidP="00D71DF5">
            <w:pPr>
              <w:spacing w:before="5"/>
              <w:ind w:left="215" w:right="32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nsu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band,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 pub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insu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ance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gan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z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3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  <w:p w14:paraId="10A403C9" w14:textId="77777777" w:rsidR="00D570A7" w:rsidRPr="00D71DF5" w:rsidRDefault="00D570A7" w:rsidP="00D71DF5">
            <w:pPr>
              <w:spacing w:before="2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1F674" w14:textId="77777777" w:rsidR="00D570A7" w:rsidRPr="00D71DF5" w:rsidRDefault="005212C4" w:rsidP="00D71DF5">
            <w:pPr>
              <w:ind w:left="215" w:right="13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ppo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oup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on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P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enbu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ounc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es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ssensch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body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ad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Fede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and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</w:p>
          <w:p w14:paraId="3AC8C870" w14:textId="77777777" w:rsidR="00D570A7" w:rsidRPr="00D71DF5" w:rsidRDefault="005212C4" w:rsidP="00D71DF5">
            <w:pPr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duca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03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</w:p>
          <w:p w14:paraId="43BE33C0" w14:textId="77777777" w:rsidR="00D570A7" w:rsidRPr="00D71DF5" w:rsidRDefault="005212C4" w:rsidP="00D71DF5">
            <w:pPr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06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</w:p>
          <w:p w14:paraId="72D41607" w14:textId="77777777" w:rsidR="00D570A7" w:rsidRPr="00D71DF5" w:rsidRDefault="00D570A7" w:rsidP="00D71DF5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5DFD1C" w14:textId="77777777" w:rsidR="00D570A7" w:rsidRPr="00D71DF5" w:rsidRDefault="005212C4" w:rsidP="00D71DF5">
            <w:pPr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j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unct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ese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chool of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</w:p>
          <w:p w14:paraId="29C3EAAC" w14:textId="77777777" w:rsidR="00D570A7" w:rsidRPr="00D71DF5" w:rsidRDefault="005212C4" w:rsidP="00D71DF5">
            <w:pPr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ne,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onash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5C0E979B" w14:textId="77777777" w:rsidR="00D570A7" w:rsidRPr="00D71DF5" w:rsidRDefault="005212C4" w:rsidP="00D71DF5">
            <w:pPr>
              <w:spacing w:before="1"/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bou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/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03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</w:p>
          <w:p w14:paraId="36DB0E52" w14:textId="77777777" w:rsidR="00D570A7" w:rsidRPr="00D71DF5" w:rsidRDefault="00D570A7" w:rsidP="00D71DF5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C120AE" w14:textId="77777777" w:rsidR="00D570A7" w:rsidRPr="00D71DF5" w:rsidRDefault="005212C4" w:rsidP="00D71DF5">
            <w:pPr>
              <w:ind w:left="215" w:right="82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acc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udy 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s,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al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ency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and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Z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)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3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2013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2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2014</w:t>
            </w:r>
          </w:p>
          <w:p w14:paraId="680F7239" w14:textId="77777777" w:rsidR="00D570A7" w:rsidRPr="00D71DF5" w:rsidRDefault="00D570A7" w:rsidP="00D71DF5">
            <w:pPr>
              <w:spacing w:before="6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9DEBB2" w14:textId="77777777" w:rsidR="00D570A7" w:rsidRPr="00D71DF5" w:rsidRDefault="005212C4" w:rsidP="00D71DF5">
            <w:pPr>
              <w:ind w:left="215" w:right="24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ber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ppo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k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oup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 and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eacc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and, 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ounc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03. -</w:t>
            </w:r>
          </w:p>
          <w:p w14:paraId="4C67D039" w14:textId="77777777" w:rsidR="00D570A7" w:rsidRPr="00D71DF5" w:rsidRDefault="005212C4" w:rsidP="00D71DF5">
            <w:pPr>
              <w:ind w:left="21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07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2012</w:t>
            </w:r>
          </w:p>
          <w:p w14:paraId="45ABFC43" w14:textId="77777777" w:rsidR="00D570A7" w:rsidRPr="00D71DF5" w:rsidRDefault="00D570A7" w:rsidP="00D71DF5">
            <w:pPr>
              <w:spacing w:before="3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F98335" w14:textId="77777777" w:rsidR="00D570A7" w:rsidRPr="00D71DF5" w:rsidRDefault="005212C4" w:rsidP="00D71DF5">
            <w:pPr>
              <w:ind w:left="215" w:right="25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D71DF5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so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oa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ea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ences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&amp;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ana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ent, 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DH</w:t>
            </w:r>
            <w:r w:rsidRPr="00D71DF5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B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D71DF5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tt</w:t>
            </w:r>
            <w:r w:rsidRPr="00D71DF5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D71DF5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D71DF5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, 2011</w:t>
            </w:r>
            <w:r w:rsidRPr="00D71DF5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71DF5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</w:p>
        </w:tc>
      </w:tr>
    </w:tbl>
    <w:p w14:paraId="7CAEA737" w14:textId="77777777" w:rsidR="00D570A7" w:rsidRPr="00D71DF5" w:rsidRDefault="00D570A7" w:rsidP="00D71DF5">
      <w:pPr>
        <w:rPr>
          <w:rFonts w:asciiTheme="minorHAnsi" w:hAnsiTheme="minorHAnsi" w:cstheme="minorHAnsi"/>
          <w:sz w:val="22"/>
          <w:szCs w:val="22"/>
        </w:rPr>
        <w:sectPr w:rsidR="00D570A7" w:rsidRPr="00D71DF5">
          <w:pgSz w:w="11920" w:h="16840"/>
          <w:pgMar w:top="2080" w:right="1280" w:bottom="280" w:left="1200" w:header="708" w:footer="0" w:gutter="0"/>
          <w:cols w:space="720"/>
        </w:sectPr>
      </w:pPr>
    </w:p>
    <w:p w14:paraId="5351F000" w14:textId="77777777" w:rsidR="00D570A7" w:rsidRPr="00D71DF5" w:rsidRDefault="005212C4" w:rsidP="00D71DF5">
      <w:pPr>
        <w:rPr>
          <w:rFonts w:asciiTheme="minorHAnsi" w:hAnsiTheme="minorHAnsi" w:cstheme="minorHAnsi"/>
          <w:sz w:val="22"/>
          <w:szCs w:val="22"/>
        </w:rPr>
      </w:pPr>
      <w:r w:rsidRPr="00D71DF5">
        <w:rPr>
          <w:rFonts w:asciiTheme="minorHAnsi" w:hAnsiTheme="minorHAnsi" w:cstheme="minorHAnsi"/>
          <w:sz w:val="22"/>
          <w:szCs w:val="22"/>
        </w:rPr>
        <w:lastRenderedPageBreak/>
        <w:pict w14:anchorId="7E96403A">
          <v:group id="_x0000_s1026" style="position:absolute;margin-left:65.1pt;margin-top:35.4pt;width:461.15pt;height:300.55pt;z-index:-251658240;mso-position-horizontal-relative:page;mso-position-vertical-relative:page" coordorigin="1302,708" coordsize="9223,60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7721;top:708;width:2765;height:1376">
              <v:imagedata r:id="rId8" o:title=""/>
            </v:shape>
            <v:shape id="_x0000_s1033" style="position:absolute;left:1313;top:2095;width:2978;height:0" coordorigin="1313,2095" coordsize="2978,0" path="m1313,2095r2978,e" filled="f" strokeweight=".58pt">
              <v:path arrowok="t"/>
            </v:shape>
            <v:shape id="_x0000_s1032" style="position:absolute;left:4301;top:2095;width:6214;height:0" coordorigin="4301,2095" coordsize="6214,0" path="m4301,2095r6213,e" filled="f" strokeweight=".58pt">
              <v:path arrowok="t"/>
            </v:shape>
            <v:shape id="_x0000_s1031" style="position:absolute;left:1308;top:2090;width:0;height:4622" coordorigin="1308,2090" coordsize="0,4622" path="m1308,2090r,4623e" filled="f" strokeweight=".58pt">
              <v:path arrowok="t"/>
            </v:shape>
            <v:shape id="_x0000_s1030" style="position:absolute;left:1313;top:6708;width:2978;height:0" coordorigin="1313,6708" coordsize="2978,0" path="m1313,6708r2978,e" filled="f" strokeweight=".20497mm">
              <v:path arrowok="t"/>
            </v:shape>
            <v:shape id="_x0000_s1029" style="position:absolute;left:4296;top:2090;width:0;height:4622" coordorigin="4296,2090" coordsize="0,4622" path="m4296,2090r,4623e" filled="f" strokeweight=".58pt">
              <v:path arrowok="t"/>
            </v:shape>
            <v:shape id="_x0000_s1028" style="position:absolute;left:4301;top:6708;width:6214;height:0" coordorigin="4301,6708" coordsize="6214,0" path="m4301,6708r6213,e" filled="f" strokeweight=".20497mm">
              <v:path arrowok="t"/>
            </v:shape>
            <v:shape id="_x0000_s1027" style="position:absolute;left:10519;top:2090;width:0;height:4622" coordorigin="10519,2090" coordsize="0,4622" path="m10519,2090r,4623e" filled="f" strokeweight=".20497mm">
              <v:path arrowok="t"/>
            </v:shape>
            <w10:wrap anchorx="page" anchory="page"/>
          </v:group>
        </w:pict>
      </w:r>
    </w:p>
    <w:p w14:paraId="09711622" w14:textId="77777777" w:rsidR="00D570A7" w:rsidRPr="00D71DF5" w:rsidRDefault="00D570A7" w:rsidP="00D71DF5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26AB991" w14:textId="77777777" w:rsidR="00D570A7" w:rsidRPr="00D71DF5" w:rsidRDefault="005212C4" w:rsidP="00D71DF5">
      <w:pPr>
        <w:tabs>
          <w:tab w:val="left" w:pos="3120"/>
        </w:tabs>
        <w:spacing w:before="39"/>
        <w:ind w:left="3137" w:right="208" w:hanging="413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>−</w:t>
      </w:r>
      <w:r w:rsidRPr="00D71DF5">
        <w:rPr>
          <w:rFonts w:asciiTheme="minorHAnsi" w:eastAsia="Verdana" w:hAnsiTheme="minorHAnsi" w:cstheme="minorHAnsi"/>
          <w:sz w:val="22"/>
          <w:szCs w:val="22"/>
        </w:rPr>
        <w:tab/>
      </w:r>
      <w:r w:rsidRPr="00D71DF5">
        <w:rPr>
          <w:rFonts w:asciiTheme="minorHAnsi" w:eastAsia="Arial" w:hAnsiTheme="minorHAnsi" w:cstheme="minorHAnsi"/>
          <w:sz w:val="22"/>
          <w:szCs w:val="22"/>
        </w:rPr>
        <w:t>Lead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ng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be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,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ss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z w:val="22"/>
          <w:szCs w:val="22"/>
        </w:rPr>
        <w:t>or hea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ed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udy p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DH</w:t>
      </w:r>
      <w:r w:rsidRPr="00D71DF5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D71DF5">
        <w:rPr>
          <w:rFonts w:asciiTheme="minorHAnsi" w:eastAsia="Arial" w:hAnsiTheme="minorHAnsi" w:cstheme="minorHAnsi"/>
          <w:sz w:val="22"/>
          <w:szCs w:val="22"/>
        </w:rPr>
        <w:t>W</w:t>
      </w:r>
      <w:r w:rsidRPr="00D71DF5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hea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z w:val="22"/>
          <w:szCs w:val="22"/>
        </w:rPr>
        <w:t>qua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, 2011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-</w:t>
      </w:r>
    </w:p>
    <w:p w14:paraId="635DD7C0" w14:textId="77777777" w:rsidR="00D570A7" w:rsidRPr="00D71DF5" w:rsidRDefault="00D570A7" w:rsidP="00D71DF5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22AC60E" w14:textId="77777777" w:rsidR="00D570A7" w:rsidRPr="00D71DF5" w:rsidRDefault="005212C4" w:rsidP="00D71DF5">
      <w:pPr>
        <w:tabs>
          <w:tab w:val="left" w:pos="3120"/>
        </w:tabs>
        <w:ind w:left="3137" w:right="76" w:hanging="413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>−</w:t>
      </w:r>
      <w:r w:rsidRPr="00D71DF5">
        <w:rPr>
          <w:rFonts w:asciiTheme="minorHAnsi" w:eastAsia="Verdana" w:hAnsiTheme="minorHAnsi" w:cstheme="minorHAnsi"/>
          <w:sz w:val="22"/>
          <w:szCs w:val="22"/>
        </w:rPr>
        <w:tab/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ber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z w:val="22"/>
          <w:szCs w:val="22"/>
        </w:rPr>
        <w:t>ppo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D71DF5">
        <w:rPr>
          <w:rFonts w:asciiTheme="minorHAnsi" w:eastAsia="Arial" w:hAnsiTheme="minorHAnsi" w:cstheme="minorHAnsi"/>
          <w:sz w:val="22"/>
          <w:szCs w:val="22"/>
        </w:rPr>
        <w:t>scuss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D71DF5">
        <w:rPr>
          <w:rFonts w:asciiTheme="minorHAnsi" w:eastAsia="Arial" w:hAnsiTheme="minorHAnsi" w:cstheme="minorHAnsi"/>
          <w:sz w:val="22"/>
          <w:szCs w:val="22"/>
        </w:rPr>
        <w:t>oup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new nu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ng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D71DF5">
        <w:rPr>
          <w:rFonts w:asciiTheme="minorHAnsi" w:eastAsia="Arial" w:hAnsiTheme="minorHAnsi" w:cstheme="minorHAnsi"/>
          <w:sz w:val="22"/>
          <w:szCs w:val="22"/>
        </w:rPr>
        <w:t>ua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ca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D71DF5">
        <w:rPr>
          <w:rFonts w:asciiTheme="minorHAnsi" w:eastAsia="Arial" w:hAnsiTheme="minorHAnsi" w:cstheme="minorHAnsi"/>
          <w:sz w:val="22"/>
          <w:szCs w:val="22"/>
        </w:rPr>
        <w:t>as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pa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z w:val="22"/>
          <w:szCs w:val="22"/>
        </w:rPr>
        <w:t>osp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al Law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/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D71DF5">
        <w:rPr>
          <w:rFonts w:asciiTheme="minorHAnsi" w:eastAsia="Arial" w:hAnsiTheme="minorHAnsi" w:cstheme="minorHAnsi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pape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r)</w:t>
      </w:r>
      <w:r w:rsidRPr="00D71DF5">
        <w:rPr>
          <w:rFonts w:asciiTheme="minorHAnsi" w:eastAsia="Arial" w:hAnsiTheme="minorHAnsi" w:cstheme="minorHAnsi"/>
          <w:sz w:val="22"/>
          <w:szCs w:val="22"/>
        </w:rPr>
        <w:t>,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Fede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D71DF5">
        <w:rPr>
          <w:rFonts w:asciiTheme="minorHAnsi" w:eastAsia="Arial" w:hAnsiTheme="minorHAnsi" w:cstheme="minorHAnsi"/>
          <w:sz w:val="22"/>
          <w:szCs w:val="22"/>
        </w:rPr>
        <w:t>y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z w:val="22"/>
          <w:szCs w:val="22"/>
        </w:rPr>
        <w:t>ea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h,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5DFCD0BD" w14:textId="77777777" w:rsidR="00D570A7" w:rsidRPr="00D71DF5" w:rsidRDefault="00D570A7" w:rsidP="00D71DF5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E0D1B4" w14:textId="77777777" w:rsidR="00D570A7" w:rsidRPr="00D71DF5" w:rsidRDefault="005212C4" w:rsidP="00D71DF5">
      <w:pPr>
        <w:tabs>
          <w:tab w:val="left" w:pos="3120"/>
        </w:tabs>
        <w:ind w:left="3136" w:right="122" w:hanging="413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>−</w:t>
      </w:r>
      <w:r w:rsidRPr="00D71DF5">
        <w:rPr>
          <w:rFonts w:asciiTheme="minorHAnsi" w:eastAsia="Verdana" w:hAnsiTheme="minorHAnsi" w:cstheme="minorHAnsi"/>
          <w:sz w:val="22"/>
          <w:szCs w:val="22"/>
        </w:rPr>
        <w:tab/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so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y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D71DF5">
        <w:rPr>
          <w:rFonts w:asciiTheme="minorHAnsi" w:eastAsia="Arial" w:hAnsiTheme="minorHAnsi" w:cstheme="minorHAnsi"/>
          <w:sz w:val="22"/>
          <w:szCs w:val="22"/>
        </w:rPr>
        <w:t>ounse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D71DF5">
        <w:rPr>
          <w:rFonts w:asciiTheme="minorHAnsi" w:eastAsia="Arial" w:hAnsiTheme="minorHAnsi" w:cstheme="minorHAnsi"/>
          <w:sz w:val="22"/>
          <w:szCs w:val="22"/>
        </w:rPr>
        <w:t>or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and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D71DF5">
        <w:rPr>
          <w:rFonts w:asciiTheme="minorHAnsi" w:eastAsia="Arial" w:hAnsiTheme="minorHAnsi" w:cstheme="minorHAnsi"/>
          <w:sz w:val="22"/>
          <w:szCs w:val="22"/>
        </w:rPr>
        <w:t>oa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ber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z w:val="22"/>
          <w:szCs w:val="22"/>
        </w:rPr>
        <w:t>ssoc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z w:val="22"/>
          <w:szCs w:val="22"/>
        </w:rPr>
        <w:t>osp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ef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H-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)</w:t>
      </w:r>
      <w:r w:rsidRPr="00D71DF5">
        <w:rPr>
          <w:rFonts w:asciiTheme="minorHAnsi" w:eastAsia="Arial" w:hAnsiTheme="minorHAnsi" w:cstheme="minorHAnsi"/>
          <w:sz w:val="22"/>
          <w:szCs w:val="22"/>
        </w:rPr>
        <w:t>,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z w:val="22"/>
          <w:szCs w:val="22"/>
        </w:rPr>
        <w:t>ha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D71DF5">
        <w:rPr>
          <w:rFonts w:asciiTheme="minorHAnsi" w:eastAsia="Arial" w:hAnsiTheme="minorHAnsi" w:cstheme="minorHAnsi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oup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71DF5">
        <w:rPr>
          <w:rFonts w:asciiTheme="minorHAnsi" w:eastAsia="Arial" w:hAnsiTheme="minorHAnsi" w:cstheme="minorHAnsi"/>
          <w:sz w:val="22"/>
          <w:szCs w:val="22"/>
        </w:rPr>
        <w:t>ench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”</w:t>
      </w:r>
      <w:r w:rsidRPr="00D71DF5">
        <w:rPr>
          <w:rFonts w:asciiTheme="minorHAnsi" w:eastAsia="Arial" w:hAnsiTheme="minorHAnsi" w:cstheme="minorHAnsi"/>
          <w:sz w:val="22"/>
          <w:szCs w:val="22"/>
        </w:rPr>
        <w:t>,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D71DF5">
        <w:rPr>
          <w:rFonts w:asciiTheme="minorHAnsi" w:eastAsia="Arial" w:hAnsiTheme="minorHAnsi" w:cstheme="minorHAnsi"/>
          <w:sz w:val="22"/>
          <w:szCs w:val="22"/>
        </w:rPr>
        <w:t>006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-</w:t>
      </w:r>
    </w:p>
    <w:p w14:paraId="39D9C793" w14:textId="77777777" w:rsidR="00D570A7" w:rsidRPr="00D71DF5" w:rsidRDefault="00D570A7" w:rsidP="00D71D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2CA1C6E" w14:textId="77777777" w:rsidR="00D570A7" w:rsidRPr="00D71DF5" w:rsidRDefault="005212C4" w:rsidP="00D71DF5">
      <w:pPr>
        <w:ind w:left="2724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>−</w:t>
      </w: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 xml:space="preserve">    </w:t>
      </w:r>
      <w:r w:rsidRPr="00D71DF5">
        <w:rPr>
          <w:rFonts w:asciiTheme="minorHAnsi" w:eastAsia="Verdana" w:hAnsiTheme="minorHAnsi" w:cstheme="minorHAnsi"/>
          <w:spacing w:val="33"/>
          <w:w w:val="67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en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D71DF5">
        <w:rPr>
          <w:rFonts w:asciiTheme="minorHAnsi" w:eastAsia="Arial" w:hAnsiTheme="minorHAnsi" w:cstheme="minorHAnsi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sor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and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ber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an</w:t>
      </w:r>
    </w:p>
    <w:p w14:paraId="4EB1937C" w14:textId="77777777" w:rsidR="00D570A7" w:rsidRPr="00D71DF5" w:rsidRDefault="005212C4" w:rsidP="00D71DF5">
      <w:pPr>
        <w:ind w:left="3136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z w:val="22"/>
          <w:szCs w:val="22"/>
        </w:rPr>
        <w:t>osp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on,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2011 -</w:t>
      </w:r>
    </w:p>
    <w:p w14:paraId="0D73C8B4" w14:textId="77777777" w:rsidR="00D570A7" w:rsidRPr="00D71DF5" w:rsidRDefault="00D570A7" w:rsidP="00D71D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E74DE6" w14:textId="77777777" w:rsidR="00D570A7" w:rsidRPr="00D71DF5" w:rsidRDefault="005212C4" w:rsidP="00D71DF5">
      <w:pPr>
        <w:ind w:left="2724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>−</w:t>
      </w: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 xml:space="preserve">    </w:t>
      </w:r>
      <w:r w:rsidRPr="00D71DF5">
        <w:rPr>
          <w:rFonts w:asciiTheme="minorHAnsi" w:eastAsia="Verdana" w:hAnsiTheme="minorHAnsi" w:cstheme="minorHAnsi"/>
          <w:spacing w:val="33"/>
          <w:w w:val="67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ber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71DF5">
        <w:rPr>
          <w:rFonts w:asciiTheme="minorHAnsi" w:eastAsia="Arial" w:hAnsiTheme="minorHAnsi" w:cstheme="minorHAnsi"/>
          <w:sz w:val="22"/>
          <w:szCs w:val="22"/>
        </w:rPr>
        <w:t>an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D71DF5">
        <w:rPr>
          <w:rFonts w:asciiTheme="minorHAnsi" w:eastAsia="Arial" w:hAnsiTheme="minorHAnsi" w:cstheme="minorHAnsi"/>
          <w:sz w:val="22"/>
          <w:szCs w:val="22"/>
        </w:rPr>
        <w:t>ean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ence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z w:val="22"/>
          <w:szCs w:val="22"/>
        </w:rPr>
        <w:t xml:space="preserve">or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D71DF5">
        <w:rPr>
          <w:rFonts w:asciiTheme="minorHAnsi" w:eastAsia="Arial" w:hAnsiTheme="minorHAnsi" w:cstheme="minorHAnsi"/>
          <w:sz w:val="22"/>
          <w:szCs w:val="22"/>
        </w:rPr>
        <w:t>u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DA4465A" w14:textId="77777777" w:rsidR="00D570A7" w:rsidRPr="00D71DF5" w:rsidRDefault="005212C4" w:rsidP="00D71DF5">
      <w:pPr>
        <w:ind w:left="3100" w:right="316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udy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og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s, 2012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-</w:t>
      </w:r>
    </w:p>
    <w:p w14:paraId="422B9D59" w14:textId="77777777" w:rsidR="00D570A7" w:rsidRPr="00D71DF5" w:rsidRDefault="00D570A7" w:rsidP="00D71DF5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E403115" w14:textId="77777777" w:rsidR="00D570A7" w:rsidRPr="00D71DF5" w:rsidRDefault="005212C4" w:rsidP="00D71DF5">
      <w:pPr>
        <w:ind w:left="2724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>−</w:t>
      </w:r>
      <w:r w:rsidRPr="00D71DF5">
        <w:rPr>
          <w:rFonts w:asciiTheme="minorHAnsi" w:eastAsia="Verdana" w:hAnsiTheme="minorHAnsi" w:cstheme="minorHAnsi"/>
          <w:w w:val="67"/>
          <w:sz w:val="22"/>
          <w:szCs w:val="22"/>
        </w:rPr>
        <w:t xml:space="preserve">    </w:t>
      </w:r>
      <w:r w:rsidRPr="00D71DF5">
        <w:rPr>
          <w:rFonts w:asciiTheme="minorHAnsi" w:eastAsia="Verdana" w:hAnsiTheme="minorHAnsi" w:cstheme="minorHAnsi"/>
          <w:spacing w:val="33"/>
          <w:w w:val="67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D71DF5">
        <w:rPr>
          <w:rFonts w:asciiTheme="minorHAnsi" w:eastAsia="Arial" w:hAnsiTheme="minorHAnsi" w:cstheme="minorHAnsi"/>
          <w:sz w:val="22"/>
          <w:szCs w:val="22"/>
        </w:rPr>
        <w:t>ber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he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D71DF5">
        <w:rPr>
          <w:rFonts w:asciiTheme="minorHAnsi" w:eastAsia="Arial" w:hAnsiTheme="minorHAnsi" w:cstheme="minorHAnsi"/>
          <w:sz w:val="22"/>
          <w:szCs w:val="22"/>
        </w:rPr>
        <w:t>an</w:t>
      </w:r>
      <w:r w:rsidRPr="00D71DF5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z w:val="22"/>
          <w:szCs w:val="22"/>
        </w:rPr>
        <w:t>ssoc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z w:val="22"/>
          <w:szCs w:val="22"/>
        </w:rPr>
        <w:t>Le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u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D71DF5">
        <w:rPr>
          <w:rFonts w:asciiTheme="minorHAnsi" w:eastAsia="Arial" w:hAnsiTheme="minorHAnsi" w:cstheme="minorHAnsi"/>
          <w:sz w:val="22"/>
          <w:szCs w:val="22"/>
        </w:rPr>
        <w:t>n</w:t>
      </w:r>
    </w:p>
    <w:p w14:paraId="1FA7ACA0" w14:textId="77777777" w:rsidR="00D570A7" w:rsidRPr="00D71DF5" w:rsidRDefault="005212C4" w:rsidP="00D71DF5">
      <w:pPr>
        <w:ind w:left="3136"/>
        <w:rPr>
          <w:rFonts w:asciiTheme="minorHAnsi" w:eastAsia="Arial" w:hAnsiTheme="minorHAnsi" w:cstheme="minorHAnsi"/>
          <w:sz w:val="22"/>
          <w:szCs w:val="22"/>
        </w:rPr>
      </w:pP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z w:val="22"/>
          <w:szCs w:val="22"/>
        </w:rPr>
        <w:t>ea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D71DF5">
        <w:rPr>
          <w:rFonts w:asciiTheme="minorHAnsi" w:eastAsia="Arial" w:hAnsiTheme="minorHAnsi" w:cstheme="minorHAnsi"/>
          <w:sz w:val="22"/>
          <w:szCs w:val="22"/>
        </w:rPr>
        <w:t>h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D71DF5">
        <w:rPr>
          <w:rFonts w:asciiTheme="minorHAnsi" w:eastAsia="Arial" w:hAnsiTheme="minorHAnsi" w:cstheme="minorHAnsi"/>
          <w:sz w:val="22"/>
          <w:szCs w:val="22"/>
        </w:rPr>
        <w:t>a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D71DF5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D71DF5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D71DF5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D71DF5">
        <w:rPr>
          <w:rFonts w:asciiTheme="minorHAnsi" w:eastAsia="Arial" w:hAnsiTheme="minorHAnsi" w:cstheme="minorHAnsi"/>
          <w:sz w:val="22"/>
          <w:szCs w:val="22"/>
        </w:rPr>
        <w:t>e</w:t>
      </w:r>
      <w:r w:rsidRPr="00D71DF5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z w:val="22"/>
          <w:szCs w:val="22"/>
        </w:rPr>
        <w:t>s</w:t>
      </w:r>
      <w:r w:rsidRPr="00D71DF5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D71DF5">
        <w:rPr>
          <w:rFonts w:asciiTheme="minorHAnsi" w:eastAsia="Arial" w:hAnsiTheme="minorHAnsi" w:cstheme="minorHAnsi"/>
          <w:sz w:val="22"/>
          <w:szCs w:val="22"/>
        </w:rPr>
        <w:t>ons, 2010 -</w:t>
      </w:r>
    </w:p>
    <w:sectPr w:rsidR="00D570A7" w:rsidRPr="00D71DF5">
      <w:headerReference w:type="default" r:id="rId9"/>
      <w:pgSz w:w="11920" w:h="16840"/>
      <w:pgMar w:top="1560" w:right="1560" w:bottom="280" w:left="16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A0FD" w14:textId="77777777" w:rsidR="005212C4" w:rsidRDefault="005212C4">
      <w:r>
        <w:separator/>
      </w:r>
    </w:p>
  </w:endnote>
  <w:endnote w:type="continuationSeparator" w:id="0">
    <w:p w14:paraId="001719C1" w14:textId="77777777" w:rsidR="005212C4" w:rsidRDefault="00521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7A0FE" w14:textId="77777777" w:rsidR="005212C4" w:rsidRDefault="005212C4">
      <w:r>
        <w:separator/>
      </w:r>
    </w:p>
  </w:footnote>
  <w:footnote w:type="continuationSeparator" w:id="0">
    <w:p w14:paraId="7B8CE70C" w14:textId="77777777" w:rsidR="005212C4" w:rsidRDefault="00521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D4C72" w14:textId="295E58A5" w:rsidR="00D570A7" w:rsidRDefault="00D570A7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1126C" w14:textId="77777777" w:rsidR="00D570A7" w:rsidRDefault="00D570A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8A2654"/>
    <w:multiLevelType w:val="multilevel"/>
    <w:tmpl w:val="4E1638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0A7"/>
    <w:rsid w:val="005212C4"/>
    <w:rsid w:val="00D570A7"/>
    <w:rsid w:val="00D7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C6CA7"/>
  <w15:docId w15:val="{E3B49954-7117-499A-BFED-0FC6ACE66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680</Words>
  <Characters>3877</Characters>
  <Application>Microsoft Office Word</Application>
  <DocSecurity>0</DocSecurity>
  <Lines>32</Lines>
  <Paragraphs>9</Paragraphs>
  <ScaleCrop>false</ScaleCrop>
  <Company/>
  <LinksUpToDate>false</LinksUpToDate>
  <CharactersWithSpaces>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2021-06-28T08:07:00Z</dcterms:created>
  <dcterms:modified xsi:type="dcterms:W3CDTF">2021-06-28T08:13:00Z</dcterms:modified>
</cp:coreProperties>
</file>